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87A6" w14:textId="77777777" w:rsidR="005E7DA1" w:rsidRDefault="005E7DA1" w:rsidP="002D1EE9">
      <w:pPr>
        <w:rPr>
          <w:rFonts w:ascii="Times" w:hAnsi="Times" w:cs="Arial"/>
          <w:color w:val="000000"/>
          <w:sz w:val="20"/>
          <w:szCs w:val="20"/>
        </w:rPr>
      </w:pPr>
    </w:p>
    <w:p w14:paraId="0424D1F6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p w14:paraId="13977800" w14:textId="7B4B684D" w:rsidR="006F6F23" w:rsidRPr="007C0B87" w:rsidRDefault="00D912D3" w:rsidP="000374ED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02DEE" w:rsidRPr="007C0B87">
        <w:rPr>
          <w:rFonts w:ascii="Arial" w:hAnsi="Arial" w:cs="Arial"/>
          <w:sz w:val="22"/>
          <w:szCs w:val="22"/>
        </w:rPr>
        <w:t xml:space="preserve">Załącznik </w:t>
      </w:r>
      <w:r w:rsidR="00C80C89" w:rsidRPr="007C0B87">
        <w:rPr>
          <w:rFonts w:ascii="Arial" w:hAnsi="Arial" w:cs="Arial"/>
          <w:sz w:val="22"/>
          <w:szCs w:val="22"/>
        </w:rPr>
        <w:t>n</w:t>
      </w:r>
      <w:r w:rsidR="00B76DA2" w:rsidRPr="007C0B87">
        <w:rPr>
          <w:rFonts w:ascii="Arial" w:hAnsi="Arial" w:cs="Arial"/>
          <w:sz w:val="22"/>
          <w:szCs w:val="22"/>
        </w:rPr>
        <w:t>r</w:t>
      </w:r>
      <w:r w:rsidR="00823EE9" w:rsidRPr="007C0B87">
        <w:rPr>
          <w:rFonts w:ascii="Arial" w:hAnsi="Arial" w:cs="Arial"/>
          <w:sz w:val="22"/>
          <w:szCs w:val="22"/>
        </w:rPr>
        <w:t xml:space="preserve">  </w:t>
      </w:r>
      <w:r w:rsidR="00BB5D5A">
        <w:rPr>
          <w:rFonts w:ascii="Arial" w:hAnsi="Arial" w:cs="Arial"/>
          <w:sz w:val="22"/>
          <w:szCs w:val="22"/>
        </w:rPr>
        <w:t>4</w:t>
      </w:r>
      <w:r w:rsidR="00823EE9" w:rsidRPr="007C0B87">
        <w:rPr>
          <w:rFonts w:ascii="Arial" w:hAnsi="Arial" w:cs="Arial"/>
          <w:sz w:val="22"/>
          <w:szCs w:val="22"/>
        </w:rPr>
        <w:t xml:space="preserve"> </w:t>
      </w:r>
      <w:r w:rsidR="00173E8C" w:rsidRPr="007C0B87">
        <w:rPr>
          <w:rFonts w:ascii="Arial" w:hAnsi="Arial" w:cs="Arial"/>
          <w:sz w:val="22"/>
          <w:szCs w:val="22"/>
        </w:rPr>
        <w:t xml:space="preserve">do </w:t>
      </w:r>
      <w:r w:rsidR="00302A30">
        <w:rPr>
          <w:rFonts w:ascii="Arial" w:hAnsi="Arial" w:cs="Arial"/>
          <w:sz w:val="22"/>
          <w:szCs w:val="22"/>
        </w:rPr>
        <w:t xml:space="preserve">Projektu </w:t>
      </w:r>
      <w:r w:rsidR="00BA5936" w:rsidRPr="007C0B87">
        <w:rPr>
          <w:rFonts w:ascii="Arial" w:hAnsi="Arial" w:cs="Arial"/>
          <w:sz w:val="22"/>
          <w:szCs w:val="22"/>
        </w:rPr>
        <w:t xml:space="preserve">Umowy </w:t>
      </w:r>
    </w:p>
    <w:p w14:paraId="34E3633B" w14:textId="77777777" w:rsidR="00173E8C" w:rsidRPr="00701B60" w:rsidRDefault="00173E8C" w:rsidP="00173E8C">
      <w:pPr>
        <w:ind w:left="5672" w:firstLine="709"/>
        <w:rPr>
          <w:rFonts w:ascii="Times" w:hAnsi="Times"/>
          <w:b/>
        </w:rPr>
      </w:pPr>
    </w:p>
    <w:tbl>
      <w:tblPr>
        <w:tblW w:w="1017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43"/>
        <w:gridCol w:w="848"/>
      </w:tblGrid>
      <w:tr w:rsidR="006F6F23" w14:paraId="6A3B0100" w14:textId="77777777">
        <w:trPr>
          <w:gridBefore w:val="1"/>
          <w:gridAfter w:val="1"/>
          <w:wAfter w:w="850" w:type="dxa"/>
          <w:trHeight w:val="1037"/>
        </w:trPr>
        <w:tc>
          <w:tcPr>
            <w:tcW w:w="9326" w:type="dxa"/>
            <w:gridSpan w:val="23"/>
          </w:tcPr>
          <w:p w14:paraId="12629000" w14:textId="77777777" w:rsidR="006F6F23" w:rsidRDefault="00264A03" w:rsidP="00C80C8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47535FDD" wp14:editId="64917DBF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12ADB346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5542" w14:textId="77777777" w:rsidR="006F6F23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Zakład Linii Kolejowych</w:t>
            </w:r>
            <w:r w:rsidR="006F6F23"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 xml:space="preserve"> Opol</w:t>
            </w: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6F6F23" w:rsidRPr="00E971B8" w14:paraId="0E49250A" w14:textId="77777777">
        <w:trPr>
          <w:gridBefore w:val="1"/>
          <w:gridAfter w:val="1"/>
          <w:wAfter w:w="850" w:type="dxa"/>
          <w:trHeight w:val="221"/>
        </w:trPr>
        <w:tc>
          <w:tcPr>
            <w:tcW w:w="9326" w:type="dxa"/>
            <w:gridSpan w:val="23"/>
          </w:tcPr>
          <w:p w14:paraId="2CC3464B" w14:textId="77777777" w:rsidR="00103B8E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Księcia Jana Dobrego 1, </w:t>
            </w:r>
            <w:r w:rsidR="00103B8E"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45-090 Opole </w:t>
            </w:r>
          </w:p>
          <w:p w14:paraId="5A6C781F" w14:textId="543E77EC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+48 77 554 13 80                     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fax: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1392 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D10B3">
              <w:rPr>
                <w:rFonts w:ascii="Arial" w:hAnsi="Arial" w:cs="Arial"/>
                <w:color w:val="000000"/>
                <w:sz w:val="20"/>
                <w:szCs w:val="20"/>
              </w:rPr>
              <w:t>Anna.Klimek3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624A1DA4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271EBA10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60D4D1F3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F8744D2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63681B8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14:paraId="2BF60CA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3"/>
          </w:tcPr>
          <w:p w14:paraId="1951068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5473BC3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7709322B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D69CC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FE4315C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</w:tcPr>
          <w:p w14:paraId="50600D1F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66149120" w14:textId="77777777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0465AC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09902EE3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3E1071DC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17ECDAB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748F777E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3EE814E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876028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4C12D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0B7BB07A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232E012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EEFD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752879B2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B63805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3340A86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2898D3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1FABB3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0AEBFC3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A38041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20251C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5E07D8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E0C9E7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C24C4F9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2CD197AD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2" w:type="dxa"/>
            <w:gridSpan w:val="2"/>
          </w:tcPr>
          <w:p w14:paraId="7FB4A4F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502A28E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gridSpan w:val="5"/>
          </w:tcPr>
          <w:p w14:paraId="7C70A366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7" w:type="dxa"/>
            <w:gridSpan w:val="4"/>
          </w:tcPr>
          <w:p w14:paraId="08396CB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1E0BF78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76A443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39A55BC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2" w:type="dxa"/>
            <w:gridSpan w:val="2"/>
          </w:tcPr>
          <w:p w14:paraId="17BD9FA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0A3A24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gridSpan w:val="13"/>
          </w:tcPr>
          <w:p w14:paraId="0094CC3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1BB815D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72C72E8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2" w:type="dxa"/>
            <w:gridSpan w:val="2"/>
          </w:tcPr>
          <w:p w14:paraId="5E5183E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783D327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EC5F65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6B8946C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0C6DC10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991DC2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9B2FB06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0029D59C" w14:textId="77777777" w:rsidR="006F6F23" w:rsidRP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Zakład Linii Kolejowych Opole</w:t>
            </w:r>
          </w:p>
        </w:tc>
        <w:tc>
          <w:tcPr>
            <w:tcW w:w="792" w:type="dxa"/>
            <w:gridSpan w:val="2"/>
          </w:tcPr>
          <w:p w14:paraId="5FF47D9D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4183D5DD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79B061B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EA2836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3B98B88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CEAE07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67A347AD" w14:textId="77777777">
        <w:trPr>
          <w:gridBefore w:val="1"/>
          <w:gridAfter w:val="1"/>
          <w:wAfter w:w="850" w:type="dxa"/>
          <w:trHeight w:val="199"/>
        </w:trPr>
        <w:tc>
          <w:tcPr>
            <w:tcW w:w="4181" w:type="dxa"/>
            <w:gridSpan w:val="7"/>
          </w:tcPr>
          <w:p w14:paraId="3254BFF7" w14:textId="77777777" w:rsidR="006F6F23" w:rsidRPr="00103B8E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Księcia Jana Dobrego 1</w:t>
            </w:r>
            <w:r w:rsidR="00103B8E"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45-090 Opole</w:t>
            </w:r>
          </w:p>
          <w:p w14:paraId="785535B4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3" w:type="dxa"/>
            <w:gridSpan w:val="3"/>
          </w:tcPr>
          <w:p w14:paraId="77FA257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27C0F6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0" w:type="dxa"/>
            <w:gridSpan w:val="3"/>
          </w:tcPr>
          <w:p w14:paraId="7C6900F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6358112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4496C8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291FCE79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E01AFC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21C26A9F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3A81281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7EC858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17CC41B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02255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75F008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12A3FB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804BEF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370944B2" w14:textId="77777777" w:rsidTr="009B455E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440B446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0150C3BD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1271E921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639E3832" w14:textId="77777777" w:rsidTr="00056CC9">
        <w:trPr>
          <w:gridBefore w:val="1"/>
          <w:gridAfter w:val="1"/>
          <w:wAfter w:w="850" w:type="dxa"/>
          <w:trHeight w:val="1179"/>
        </w:trPr>
        <w:tc>
          <w:tcPr>
            <w:tcW w:w="9326" w:type="dxa"/>
            <w:gridSpan w:val="23"/>
          </w:tcPr>
          <w:p w14:paraId="799D3E5C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Opole                                                   ……………………………………………..</w:t>
            </w:r>
          </w:p>
          <w:p w14:paraId="206E41E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Księcia Jana Dobrego 1, 45-090 Opole                                     ……………………………………………..</w:t>
            </w:r>
          </w:p>
          <w:p w14:paraId="40E37677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447F81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6BDC749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płatności: 30 dni kalendarzowych od daty w</w:t>
            </w:r>
            <w:r w:rsidR="00480321">
              <w:rPr>
                <w:rFonts w:ascii="Arial" w:hAnsi="Arial" w:cs="Arial"/>
                <w:color w:val="000000"/>
                <w:sz w:val="20"/>
                <w:szCs w:val="20"/>
              </w:rPr>
              <w:t>pływu</w:t>
            </w:r>
          </w:p>
          <w:p w14:paraId="0372BBE0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30EEBADE" w14:textId="77777777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BC5E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32B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BA9F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2513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3666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CC17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3077E1D4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60F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2971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7B6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83A9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5FD1EF5D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83B3A2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F37A6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6C76D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D7E8F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053F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F1EC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D5AF1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46996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78EE8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445A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0835700C" w14:textId="77777777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A3BF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8B82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AF21D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70DFD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7960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493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A28C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B923A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58BD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AFF8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36FAD53B" w14:textId="77777777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39F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D446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4D08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1050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8FD3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A656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BCE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77A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64A3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9DA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6A0CAFA4" w14:textId="77777777">
        <w:trPr>
          <w:gridBefore w:val="1"/>
          <w:gridAfter w:val="2"/>
          <w:wAfter w:w="879" w:type="dxa"/>
          <w:trHeight w:val="187"/>
        </w:trPr>
        <w:tc>
          <w:tcPr>
            <w:tcW w:w="7651" w:type="dxa"/>
            <w:gridSpan w:val="16"/>
          </w:tcPr>
          <w:p w14:paraId="4FD31B0A" w14:textId="77777777" w:rsidR="009B258D" w:rsidRDefault="009B258D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0C129F8" w14:textId="77777777" w:rsidR="00823EE9" w:rsidRPr="00056CC9" w:rsidRDefault="006F6F23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A46A04"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F25BEE">
              <w:rPr>
                <w:rFonts w:ascii="Arial" w:hAnsi="Arial" w:cs="Arial"/>
                <w:color w:val="000000"/>
                <w:sz w:val="16"/>
                <w:szCs w:val="16"/>
              </w:rPr>
              <w:t>zgodnie z umową</w:t>
            </w:r>
          </w:p>
          <w:p w14:paraId="3D73F90B" w14:textId="77777777" w:rsidR="005C2A64" w:rsidRPr="006D0383" w:rsidRDefault="00823EE9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8" w:type="dxa"/>
            <w:gridSpan w:val="2"/>
          </w:tcPr>
          <w:p w14:paraId="2525EED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3B4891C3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40CBDE9B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03BB2390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8" w:type="dxa"/>
            <w:gridSpan w:val="4"/>
          </w:tcPr>
          <w:p w14:paraId="3D4FFDE4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3CDC7F2F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6827C4C9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8" w:type="dxa"/>
            <w:gridSpan w:val="4"/>
          </w:tcPr>
          <w:p w14:paraId="58B5431C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619C817E" w14:textId="77777777">
        <w:trPr>
          <w:gridBefore w:val="1"/>
          <w:gridAfter w:val="2"/>
          <w:wAfter w:w="879" w:type="dxa"/>
          <w:trHeight w:val="187"/>
        </w:trPr>
        <w:tc>
          <w:tcPr>
            <w:tcW w:w="7332" w:type="dxa"/>
            <w:gridSpan w:val="14"/>
          </w:tcPr>
          <w:p w14:paraId="72080B2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39A0081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7" w:type="dxa"/>
            <w:gridSpan w:val="4"/>
          </w:tcPr>
          <w:p w14:paraId="4B644EF9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62368BC2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CB90C1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4C20ADD1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14CE880D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02125835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685E97E0" w14:textId="77777777" w:rsidTr="00546F88">
        <w:trPr>
          <w:gridBefore w:val="1"/>
          <w:gridAfter w:val="2"/>
          <w:wAfter w:w="879" w:type="dxa"/>
          <w:trHeight w:val="245"/>
        </w:trPr>
        <w:tc>
          <w:tcPr>
            <w:tcW w:w="9297" w:type="dxa"/>
            <w:gridSpan w:val="22"/>
          </w:tcPr>
          <w:p w14:paraId="5246274D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§ 1 </w:t>
            </w:r>
            <w:proofErr w:type="spellStart"/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kc</w:t>
            </w:r>
            <w:proofErr w:type="spellEnd"/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498 </w:t>
            </w:r>
            <w:proofErr w:type="spellStart"/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kc</w:t>
            </w:r>
            <w:proofErr w:type="spellEnd"/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3A8A1F0C" w14:textId="77777777" w:rsidTr="00BC3282">
        <w:trPr>
          <w:gridBefore w:val="1"/>
          <w:gridAfter w:val="3"/>
          <w:wAfter w:w="962" w:type="dxa"/>
          <w:trHeight w:val="187"/>
        </w:trPr>
        <w:tc>
          <w:tcPr>
            <w:tcW w:w="9214" w:type="dxa"/>
            <w:gridSpan w:val="21"/>
            <w:tcBorders>
              <w:top w:val="nil"/>
              <w:left w:val="nil"/>
              <w:right w:val="nil"/>
            </w:tcBorders>
          </w:tcPr>
          <w:p w14:paraId="0FF5639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3FA4AF5" w14:textId="77777777" w:rsidR="00B14B4E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wystawiono na podstawie umowy 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</w:p>
          <w:p w14:paraId="441A6E33" w14:textId="77777777" w:rsidR="00F55C6B" w:rsidRPr="00A73D34" w:rsidRDefault="00F55C6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 wystawiono na podstawie umowy zewnętrznej nr</w:t>
            </w:r>
          </w:p>
          <w:p w14:paraId="45026229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077C8B40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4FF6CD3F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4A2CD02A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3AB2C6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AE935C3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6FC05FE4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22B96CE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1D4522BF" w14:textId="77777777" w:rsidR="00C5698B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0052BEED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01732CCB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291282BE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nil"/>
              <w:left w:val="nil"/>
              <w:right w:val="nil"/>
            </w:tcBorders>
          </w:tcPr>
          <w:p w14:paraId="5FD5D328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2A54E8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E8B5D" w14:textId="1B04C9B5" w:rsidR="006F6F23" w:rsidRDefault="00A12F07" w:rsidP="00E04B94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</w:t>
            </w:r>
            <w:r w:rsidR="00032FB2">
              <w:rPr>
                <w:rFonts w:ascii="Switzerland" w:hAnsi="Switzerland" w:cs="Switzerland"/>
                <w:color w:val="000000"/>
                <w:sz w:val="16"/>
                <w:szCs w:val="16"/>
              </w:rPr>
              <w:t>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017319027;  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CD10B3">
              <w:rPr>
                <w:rFonts w:ascii="Switzerland" w:hAnsi="Switzerland" w:cs="Switzerland"/>
                <w:color w:val="000000"/>
                <w:sz w:val="16"/>
                <w:szCs w:val="16"/>
              </w:rPr>
              <w:t>3</w:t>
            </w:r>
            <w:r w:rsidR="004E0258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8 481 109 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000,00 zł.</w:t>
            </w:r>
          </w:p>
        </w:tc>
      </w:tr>
    </w:tbl>
    <w:p w14:paraId="1AC30995" w14:textId="77777777" w:rsidR="00F80BD2" w:rsidRDefault="00F80BD2" w:rsidP="006B4099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716B2" w14:textId="77777777" w:rsidR="003A2F30" w:rsidRDefault="003A2F30">
      <w:r>
        <w:separator/>
      </w:r>
    </w:p>
  </w:endnote>
  <w:endnote w:type="continuationSeparator" w:id="0">
    <w:p w14:paraId="2C263985" w14:textId="77777777" w:rsidR="003A2F30" w:rsidRDefault="003A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A002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13770B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60B9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CA2774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E9D6B67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200C" w14:textId="77777777" w:rsidR="003A2F30" w:rsidRDefault="003A2F30">
      <w:r>
        <w:separator/>
      </w:r>
    </w:p>
  </w:footnote>
  <w:footnote w:type="continuationSeparator" w:id="0">
    <w:p w14:paraId="5A9946EB" w14:textId="77777777" w:rsidR="003A2F30" w:rsidRDefault="003A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3107901">
    <w:abstractNumId w:val="8"/>
  </w:num>
  <w:num w:numId="2" w16cid:durableId="162815655">
    <w:abstractNumId w:val="11"/>
  </w:num>
  <w:num w:numId="3" w16cid:durableId="897975571">
    <w:abstractNumId w:val="4"/>
    <w:lvlOverride w:ilvl="0">
      <w:startOverride w:val="1"/>
    </w:lvlOverride>
  </w:num>
  <w:num w:numId="4" w16cid:durableId="694815293">
    <w:abstractNumId w:val="4"/>
    <w:lvlOverride w:ilvl="0">
      <w:startOverride w:val="1"/>
    </w:lvlOverride>
  </w:num>
  <w:num w:numId="5" w16cid:durableId="6391149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15794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030606">
    <w:abstractNumId w:val="1"/>
    <w:lvlOverride w:ilvl="0">
      <w:startOverride w:val="1"/>
    </w:lvlOverride>
  </w:num>
  <w:num w:numId="8" w16cid:durableId="12282248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94913">
    <w:abstractNumId w:val="7"/>
    <w:lvlOverride w:ilvl="0">
      <w:startOverride w:val="1"/>
    </w:lvlOverride>
  </w:num>
  <w:num w:numId="10" w16cid:durableId="1116363281">
    <w:abstractNumId w:val="5"/>
    <w:lvlOverride w:ilvl="0">
      <w:startOverride w:val="1"/>
    </w:lvlOverride>
  </w:num>
  <w:num w:numId="11" w16cid:durableId="488668665">
    <w:abstractNumId w:val="3"/>
    <w:lvlOverride w:ilvl="0">
      <w:startOverride w:val="1"/>
    </w:lvlOverride>
  </w:num>
  <w:num w:numId="12" w16cid:durableId="8195369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99939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6751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862832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29210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16904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00A8D"/>
    <w:rsid w:val="000125F2"/>
    <w:rsid w:val="00014AB6"/>
    <w:rsid w:val="000163EE"/>
    <w:rsid w:val="00017920"/>
    <w:rsid w:val="0002262A"/>
    <w:rsid w:val="00025FF3"/>
    <w:rsid w:val="0003155A"/>
    <w:rsid w:val="00032FB2"/>
    <w:rsid w:val="00036BB5"/>
    <w:rsid w:val="00037138"/>
    <w:rsid w:val="000374ED"/>
    <w:rsid w:val="00043793"/>
    <w:rsid w:val="00043F36"/>
    <w:rsid w:val="00043F6E"/>
    <w:rsid w:val="00045E1E"/>
    <w:rsid w:val="000511C4"/>
    <w:rsid w:val="00051EAA"/>
    <w:rsid w:val="000527F3"/>
    <w:rsid w:val="00056B45"/>
    <w:rsid w:val="00056CC9"/>
    <w:rsid w:val="00057565"/>
    <w:rsid w:val="00064153"/>
    <w:rsid w:val="00066977"/>
    <w:rsid w:val="00076C93"/>
    <w:rsid w:val="0007736C"/>
    <w:rsid w:val="00077EBE"/>
    <w:rsid w:val="00084A65"/>
    <w:rsid w:val="00084F06"/>
    <w:rsid w:val="0008523E"/>
    <w:rsid w:val="00091631"/>
    <w:rsid w:val="000930D0"/>
    <w:rsid w:val="000A609E"/>
    <w:rsid w:val="000A76BB"/>
    <w:rsid w:val="000B1351"/>
    <w:rsid w:val="000B3C07"/>
    <w:rsid w:val="000B726C"/>
    <w:rsid w:val="000C498E"/>
    <w:rsid w:val="000C5642"/>
    <w:rsid w:val="000C5EEA"/>
    <w:rsid w:val="000D10DD"/>
    <w:rsid w:val="000D1131"/>
    <w:rsid w:val="000D4253"/>
    <w:rsid w:val="000D55E9"/>
    <w:rsid w:val="000E3FCA"/>
    <w:rsid w:val="000F10AB"/>
    <w:rsid w:val="000F1E1D"/>
    <w:rsid w:val="000F3D75"/>
    <w:rsid w:val="001007EF"/>
    <w:rsid w:val="00103B8E"/>
    <w:rsid w:val="00105F8F"/>
    <w:rsid w:val="00116280"/>
    <w:rsid w:val="00117ED5"/>
    <w:rsid w:val="001344DC"/>
    <w:rsid w:val="0013473B"/>
    <w:rsid w:val="001372CE"/>
    <w:rsid w:val="00140541"/>
    <w:rsid w:val="001526AD"/>
    <w:rsid w:val="00154CE9"/>
    <w:rsid w:val="00157002"/>
    <w:rsid w:val="001640CB"/>
    <w:rsid w:val="0016565D"/>
    <w:rsid w:val="001666DA"/>
    <w:rsid w:val="001667BB"/>
    <w:rsid w:val="00173E8C"/>
    <w:rsid w:val="00176EDF"/>
    <w:rsid w:val="001862F4"/>
    <w:rsid w:val="00187DA2"/>
    <w:rsid w:val="00190235"/>
    <w:rsid w:val="00190D12"/>
    <w:rsid w:val="00194DA0"/>
    <w:rsid w:val="001951F2"/>
    <w:rsid w:val="001A0B88"/>
    <w:rsid w:val="001A2C03"/>
    <w:rsid w:val="001B2D23"/>
    <w:rsid w:val="001B3859"/>
    <w:rsid w:val="001B4DE7"/>
    <w:rsid w:val="001B5615"/>
    <w:rsid w:val="001B7031"/>
    <w:rsid w:val="001C0899"/>
    <w:rsid w:val="001C0A13"/>
    <w:rsid w:val="001C7083"/>
    <w:rsid w:val="001D05C9"/>
    <w:rsid w:val="001D4431"/>
    <w:rsid w:val="001D71AD"/>
    <w:rsid w:val="001E13EC"/>
    <w:rsid w:val="001E781A"/>
    <w:rsid w:val="001E79D5"/>
    <w:rsid w:val="001F10B7"/>
    <w:rsid w:val="00200401"/>
    <w:rsid w:val="00204319"/>
    <w:rsid w:val="00211902"/>
    <w:rsid w:val="0021605C"/>
    <w:rsid w:val="0022658F"/>
    <w:rsid w:val="0023108F"/>
    <w:rsid w:val="002368EE"/>
    <w:rsid w:val="00245551"/>
    <w:rsid w:val="00250572"/>
    <w:rsid w:val="002510F4"/>
    <w:rsid w:val="0026441A"/>
    <w:rsid w:val="00264A03"/>
    <w:rsid w:val="002653F4"/>
    <w:rsid w:val="00273828"/>
    <w:rsid w:val="00273E99"/>
    <w:rsid w:val="0027712F"/>
    <w:rsid w:val="00280FDD"/>
    <w:rsid w:val="00297408"/>
    <w:rsid w:val="002A1982"/>
    <w:rsid w:val="002A2643"/>
    <w:rsid w:val="002A3861"/>
    <w:rsid w:val="002A78BB"/>
    <w:rsid w:val="002B1A2D"/>
    <w:rsid w:val="002C18F8"/>
    <w:rsid w:val="002C424F"/>
    <w:rsid w:val="002D1EE9"/>
    <w:rsid w:val="002D5E16"/>
    <w:rsid w:val="002E305F"/>
    <w:rsid w:val="002F3514"/>
    <w:rsid w:val="002F5E9A"/>
    <w:rsid w:val="002F617C"/>
    <w:rsid w:val="002F6432"/>
    <w:rsid w:val="0030179D"/>
    <w:rsid w:val="00302A30"/>
    <w:rsid w:val="003060E2"/>
    <w:rsid w:val="00306860"/>
    <w:rsid w:val="00311B25"/>
    <w:rsid w:val="00314513"/>
    <w:rsid w:val="00317F41"/>
    <w:rsid w:val="0032012B"/>
    <w:rsid w:val="003225C5"/>
    <w:rsid w:val="00327CDE"/>
    <w:rsid w:val="00333551"/>
    <w:rsid w:val="00350847"/>
    <w:rsid w:val="00350A1F"/>
    <w:rsid w:val="00350CDC"/>
    <w:rsid w:val="00351E15"/>
    <w:rsid w:val="00351E21"/>
    <w:rsid w:val="00352E2A"/>
    <w:rsid w:val="003563C7"/>
    <w:rsid w:val="00356D3D"/>
    <w:rsid w:val="0035750A"/>
    <w:rsid w:val="00362A1F"/>
    <w:rsid w:val="003664DA"/>
    <w:rsid w:val="00370883"/>
    <w:rsid w:val="00370F45"/>
    <w:rsid w:val="00380647"/>
    <w:rsid w:val="00392080"/>
    <w:rsid w:val="003974E6"/>
    <w:rsid w:val="003A0119"/>
    <w:rsid w:val="003A2F30"/>
    <w:rsid w:val="003A531F"/>
    <w:rsid w:val="003A56CE"/>
    <w:rsid w:val="003A5BE8"/>
    <w:rsid w:val="003B431A"/>
    <w:rsid w:val="003D1A7C"/>
    <w:rsid w:val="003D66D3"/>
    <w:rsid w:val="003E1AEA"/>
    <w:rsid w:val="003E25D2"/>
    <w:rsid w:val="003E564C"/>
    <w:rsid w:val="003E576A"/>
    <w:rsid w:val="003F141A"/>
    <w:rsid w:val="003F35DC"/>
    <w:rsid w:val="003F5894"/>
    <w:rsid w:val="003F60EF"/>
    <w:rsid w:val="003F7F49"/>
    <w:rsid w:val="00402885"/>
    <w:rsid w:val="004030F0"/>
    <w:rsid w:val="0040448B"/>
    <w:rsid w:val="00412279"/>
    <w:rsid w:val="004166AF"/>
    <w:rsid w:val="00423A10"/>
    <w:rsid w:val="00424950"/>
    <w:rsid w:val="004269AD"/>
    <w:rsid w:val="00427E45"/>
    <w:rsid w:val="00432585"/>
    <w:rsid w:val="00437D0A"/>
    <w:rsid w:val="00441393"/>
    <w:rsid w:val="0044169E"/>
    <w:rsid w:val="004449B5"/>
    <w:rsid w:val="00452977"/>
    <w:rsid w:val="004558C8"/>
    <w:rsid w:val="00463F9B"/>
    <w:rsid w:val="00464B00"/>
    <w:rsid w:val="00471273"/>
    <w:rsid w:val="00472388"/>
    <w:rsid w:val="00474F97"/>
    <w:rsid w:val="00477C87"/>
    <w:rsid w:val="00480321"/>
    <w:rsid w:val="004804DE"/>
    <w:rsid w:val="00491931"/>
    <w:rsid w:val="00493073"/>
    <w:rsid w:val="00494F2B"/>
    <w:rsid w:val="004B033F"/>
    <w:rsid w:val="004B0A6B"/>
    <w:rsid w:val="004B486A"/>
    <w:rsid w:val="004B701C"/>
    <w:rsid w:val="004B7355"/>
    <w:rsid w:val="004C63F7"/>
    <w:rsid w:val="004C64F9"/>
    <w:rsid w:val="004D2820"/>
    <w:rsid w:val="004D3103"/>
    <w:rsid w:val="004D77CD"/>
    <w:rsid w:val="004E0258"/>
    <w:rsid w:val="004F37BB"/>
    <w:rsid w:val="004F3856"/>
    <w:rsid w:val="004F6C47"/>
    <w:rsid w:val="004F6C97"/>
    <w:rsid w:val="004F78A2"/>
    <w:rsid w:val="00500143"/>
    <w:rsid w:val="00500D34"/>
    <w:rsid w:val="00501F75"/>
    <w:rsid w:val="00511C21"/>
    <w:rsid w:val="005128AF"/>
    <w:rsid w:val="0051651A"/>
    <w:rsid w:val="00520B7F"/>
    <w:rsid w:val="00523DA0"/>
    <w:rsid w:val="005303B9"/>
    <w:rsid w:val="00540D76"/>
    <w:rsid w:val="005461FE"/>
    <w:rsid w:val="00546F88"/>
    <w:rsid w:val="00555124"/>
    <w:rsid w:val="00557268"/>
    <w:rsid w:val="00564941"/>
    <w:rsid w:val="00566220"/>
    <w:rsid w:val="005772A4"/>
    <w:rsid w:val="00580089"/>
    <w:rsid w:val="005820FC"/>
    <w:rsid w:val="00583973"/>
    <w:rsid w:val="00587CCA"/>
    <w:rsid w:val="00590791"/>
    <w:rsid w:val="00592F78"/>
    <w:rsid w:val="00593485"/>
    <w:rsid w:val="005938E1"/>
    <w:rsid w:val="00594EB5"/>
    <w:rsid w:val="00595E3B"/>
    <w:rsid w:val="005A5DBE"/>
    <w:rsid w:val="005A7179"/>
    <w:rsid w:val="005B0743"/>
    <w:rsid w:val="005B0C6D"/>
    <w:rsid w:val="005C1184"/>
    <w:rsid w:val="005C17DB"/>
    <w:rsid w:val="005C2A64"/>
    <w:rsid w:val="005C5C2D"/>
    <w:rsid w:val="005D4751"/>
    <w:rsid w:val="005D7538"/>
    <w:rsid w:val="005E7DA1"/>
    <w:rsid w:val="005F0119"/>
    <w:rsid w:val="005F2998"/>
    <w:rsid w:val="005F37C6"/>
    <w:rsid w:val="005F4136"/>
    <w:rsid w:val="005F43A7"/>
    <w:rsid w:val="005F56F9"/>
    <w:rsid w:val="005F5914"/>
    <w:rsid w:val="0063006B"/>
    <w:rsid w:val="00636269"/>
    <w:rsid w:val="0064282F"/>
    <w:rsid w:val="00643496"/>
    <w:rsid w:val="00650A53"/>
    <w:rsid w:val="00651C01"/>
    <w:rsid w:val="006556AC"/>
    <w:rsid w:val="00663BAF"/>
    <w:rsid w:val="006710F5"/>
    <w:rsid w:val="006727F3"/>
    <w:rsid w:val="0068022D"/>
    <w:rsid w:val="00681163"/>
    <w:rsid w:val="006923A9"/>
    <w:rsid w:val="00692DB3"/>
    <w:rsid w:val="006949F3"/>
    <w:rsid w:val="006A504D"/>
    <w:rsid w:val="006A709A"/>
    <w:rsid w:val="006B4099"/>
    <w:rsid w:val="006B6584"/>
    <w:rsid w:val="006D0383"/>
    <w:rsid w:val="006D42C0"/>
    <w:rsid w:val="006E0451"/>
    <w:rsid w:val="006E4EA8"/>
    <w:rsid w:val="006F02DF"/>
    <w:rsid w:val="006F119C"/>
    <w:rsid w:val="006F6F23"/>
    <w:rsid w:val="0070109D"/>
    <w:rsid w:val="00701B60"/>
    <w:rsid w:val="00702743"/>
    <w:rsid w:val="00702DEE"/>
    <w:rsid w:val="007042C7"/>
    <w:rsid w:val="007052F0"/>
    <w:rsid w:val="007074B6"/>
    <w:rsid w:val="00707CA7"/>
    <w:rsid w:val="007127B8"/>
    <w:rsid w:val="00717043"/>
    <w:rsid w:val="00720149"/>
    <w:rsid w:val="00720C0C"/>
    <w:rsid w:val="00721525"/>
    <w:rsid w:val="00723A63"/>
    <w:rsid w:val="00723D0E"/>
    <w:rsid w:val="007240CF"/>
    <w:rsid w:val="007338D1"/>
    <w:rsid w:val="00735874"/>
    <w:rsid w:val="0073677A"/>
    <w:rsid w:val="007377D2"/>
    <w:rsid w:val="00752AC6"/>
    <w:rsid w:val="00754CB4"/>
    <w:rsid w:val="00756019"/>
    <w:rsid w:val="007564C4"/>
    <w:rsid w:val="00760206"/>
    <w:rsid w:val="007605CE"/>
    <w:rsid w:val="0076140C"/>
    <w:rsid w:val="00761B59"/>
    <w:rsid w:val="007764A6"/>
    <w:rsid w:val="00782483"/>
    <w:rsid w:val="00784196"/>
    <w:rsid w:val="00786864"/>
    <w:rsid w:val="00793D45"/>
    <w:rsid w:val="007A5FAA"/>
    <w:rsid w:val="007B3C92"/>
    <w:rsid w:val="007B5292"/>
    <w:rsid w:val="007B6516"/>
    <w:rsid w:val="007B6D5D"/>
    <w:rsid w:val="007B6FD2"/>
    <w:rsid w:val="007B796C"/>
    <w:rsid w:val="007C0B87"/>
    <w:rsid w:val="007C26C7"/>
    <w:rsid w:val="007C3410"/>
    <w:rsid w:val="007D5024"/>
    <w:rsid w:val="007D5618"/>
    <w:rsid w:val="007D5B40"/>
    <w:rsid w:val="007E139B"/>
    <w:rsid w:val="007E2D8D"/>
    <w:rsid w:val="007E654E"/>
    <w:rsid w:val="007E6EF3"/>
    <w:rsid w:val="007F4828"/>
    <w:rsid w:val="008006D6"/>
    <w:rsid w:val="00805049"/>
    <w:rsid w:val="00810453"/>
    <w:rsid w:val="0081213D"/>
    <w:rsid w:val="0081438E"/>
    <w:rsid w:val="00823EE9"/>
    <w:rsid w:val="008336D2"/>
    <w:rsid w:val="008377D9"/>
    <w:rsid w:val="00842581"/>
    <w:rsid w:val="0084385E"/>
    <w:rsid w:val="00844EB7"/>
    <w:rsid w:val="008477D5"/>
    <w:rsid w:val="00850435"/>
    <w:rsid w:val="00851AD4"/>
    <w:rsid w:val="008617B5"/>
    <w:rsid w:val="008620F2"/>
    <w:rsid w:val="008634D9"/>
    <w:rsid w:val="0086502F"/>
    <w:rsid w:val="0086677E"/>
    <w:rsid w:val="0086770D"/>
    <w:rsid w:val="00867CE7"/>
    <w:rsid w:val="00870DC4"/>
    <w:rsid w:val="00872D46"/>
    <w:rsid w:val="00880E6D"/>
    <w:rsid w:val="00881B8E"/>
    <w:rsid w:val="00883C5F"/>
    <w:rsid w:val="008A3520"/>
    <w:rsid w:val="008A4E9D"/>
    <w:rsid w:val="008B01F4"/>
    <w:rsid w:val="008B4F8E"/>
    <w:rsid w:val="008C75D7"/>
    <w:rsid w:val="008D2446"/>
    <w:rsid w:val="008E0089"/>
    <w:rsid w:val="008E1F57"/>
    <w:rsid w:val="008E2805"/>
    <w:rsid w:val="008F18E7"/>
    <w:rsid w:val="008F6165"/>
    <w:rsid w:val="00900A34"/>
    <w:rsid w:val="00904326"/>
    <w:rsid w:val="009061CF"/>
    <w:rsid w:val="00910B1A"/>
    <w:rsid w:val="00911289"/>
    <w:rsid w:val="009174FD"/>
    <w:rsid w:val="00920249"/>
    <w:rsid w:val="00925696"/>
    <w:rsid w:val="0092760E"/>
    <w:rsid w:val="009308D7"/>
    <w:rsid w:val="00931EA4"/>
    <w:rsid w:val="00936F76"/>
    <w:rsid w:val="009438AA"/>
    <w:rsid w:val="0096162B"/>
    <w:rsid w:val="009621E7"/>
    <w:rsid w:val="00965908"/>
    <w:rsid w:val="009672E2"/>
    <w:rsid w:val="009673B9"/>
    <w:rsid w:val="00967418"/>
    <w:rsid w:val="00975056"/>
    <w:rsid w:val="009759D2"/>
    <w:rsid w:val="00982FC4"/>
    <w:rsid w:val="00987706"/>
    <w:rsid w:val="0098789F"/>
    <w:rsid w:val="00992D52"/>
    <w:rsid w:val="009B0CFC"/>
    <w:rsid w:val="009B258D"/>
    <w:rsid w:val="009B3385"/>
    <w:rsid w:val="009D5B77"/>
    <w:rsid w:val="009D5FBF"/>
    <w:rsid w:val="009F2201"/>
    <w:rsid w:val="00A0013E"/>
    <w:rsid w:val="00A042B5"/>
    <w:rsid w:val="00A100C6"/>
    <w:rsid w:val="00A12F07"/>
    <w:rsid w:val="00A214BF"/>
    <w:rsid w:val="00A25D55"/>
    <w:rsid w:val="00A27B9F"/>
    <w:rsid w:val="00A44D1B"/>
    <w:rsid w:val="00A46A04"/>
    <w:rsid w:val="00A50730"/>
    <w:rsid w:val="00A525BE"/>
    <w:rsid w:val="00A61EAE"/>
    <w:rsid w:val="00A6381E"/>
    <w:rsid w:val="00A63AFD"/>
    <w:rsid w:val="00A64A95"/>
    <w:rsid w:val="00A66EC4"/>
    <w:rsid w:val="00A71DAC"/>
    <w:rsid w:val="00A73D34"/>
    <w:rsid w:val="00A9408E"/>
    <w:rsid w:val="00A96090"/>
    <w:rsid w:val="00AB304B"/>
    <w:rsid w:val="00AB6E76"/>
    <w:rsid w:val="00AC219C"/>
    <w:rsid w:val="00AC2E61"/>
    <w:rsid w:val="00AC2F19"/>
    <w:rsid w:val="00AC3ED6"/>
    <w:rsid w:val="00AC7666"/>
    <w:rsid w:val="00AC7CE5"/>
    <w:rsid w:val="00AD072F"/>
    <w:rsid w:val="00AD0CF5"/>
    <w:rsid w:val="00AE3CE1"/>
    <w:rsid w:val="00AE5592"/>
    <w:rsid w:val="00AF22E9"/>
    <w:rsid w:val="00AF23F3"/>
    <w:rsid w:val="00AF7752"/>
    <w:rsid w:val="00B00927"/>
    <w:rsid w:val="00B062C2"/>
    <w:rsid w:val="00B133AF"/>
    <w:rsid w:val="00B14B4E"/>
    <w:rsid w:val="00B152ED"/>
    <w:rsid w:val="00B15CCC"/>
    <w:rsid w:val="00B21E7C"/>
    <w:rsid w:val="00B25DF9"/>
    <w:rsid w:val="00B31C76"/>
    <w:rsid w:val="00B37137"/>
    <w:rsid w:val="00B430DA"/>
    <w:rsid w:val="00B44635"/>
    <w:rsid w:val="00B542FD"/>
    <w:rsid w:val="00B5792E"/>
    <w:rsid w:val="00B67630"/>
    <w:rsid w:val="00B72751"/>
    <w:rsid w:val="00B74C37"/>
    <w:rsid w:val="00B76DA2"/>
    <w:rsid w:val="00B77C9A"/>
    <w:rsid w:val="00B9310E"/>
    <w:rsid w:val="00BA299F"/>
    <w:rsid w:val="00BA5117"/>
    <w:rsid w:val="00BA511D"/>
    <w:rsid w:val="00BA5936"/>
    <w:rsid w:val="00BA5A72"/>
    <w:rsid w:val="00BB0F67"/>
    <w:rsid w:val="00BB5D5A"/>
    <w:rsid w:val="00BB66DB"/>
    <w:rsid w:val="00BC0E61"/>
    <w:rsid w:val="00BC20F1"/>
    <w:rsid w:val="00BC3282"/>
    <w:rsid w:val="00BC4996"/>
    <w:rsid w:val="00BD59EE"/>
    <w:rsid w:val="00BE2536"/>
    <w:rsid w:val="00BE45F2"/>
    <w:rsid w:val="00BE501F"/>
    <w:rsid w:val="00BE6346"/>
    <w:rsid w:val="00BF1142"/>
    <w:rsid w:val="00BF157A"/>
    <w:rsid w:val="00BF527C"/>
    <w:rsid w:val="00C12F6C"/>
    <w:rsid w:val="00C1382F"/>
    <w:rsid w:val="00C20D03"/>
    <w:rsid w:val="00C26A1A"/>
    <w:rsid w:val="00C350E8"/>
    <w:rsid w:val="00C45EC5"/>
    <w:rsid w:val="00C46249"/>
    <w:rsid w:val="00C557A9"/>
    <w:rsid w:val="00C55955"/>
    <w:rsid w:val="00C5698B"/>
    <w:rsid w:val="00C676EF"/>
    <w:rsid w:val="00C678A6"/>
    <w:rsid w:val="00C72578"/>
    <w:rsid w:val="00C73018"/>
    <w:rsid w:val="00C80C89"/>
    <w:rsid w:val="00C93647"/>
    <w:rsid w:val="00CA06E4"/>
    <w:rsid w:val="00CA2774"/>
    <w:rsid w:val="00CA2F9B"/>
    <w:rsid w:val="00CA4065"/>
    <w:rsid w:val="00CA4344"/>
    <w:rsid w:val="00CB41C8"/>
    <w:rsid w:val="00CC2D99"/>
    <w:rsid w:val="00CC3C89"/>
    <w:rsid w:val="00CD0E8D"/>
    <w:rsid w:val="00CD10B3"/>
    <w:rsid w:val="00CE25D8"/>
    <w:rsid w:val="00CE7298"/>
    <w:rsid w:val="00CF1527"/>
    <w:rsid w:val="00CF44B4"/>
    <w:rsid w:val="00CF4927"/>
    <w:rsid w:val="00D04479"/>
    <w:rsid w:val="00D06F47"/>
    <w:rsid w:val="00D10B69"/>
    <w:rsid w:val="00D149CF"/>
    <w:rsid w:val="00D22E3E"/>
    <w:rsid w:val="00D24F90"/>
    <w:rsid w:val="00D330AE"/>
    <w:rsid w:val="00D357BC"/>
    <w:rsid w:val="00D47A4C"/>
    <w:rsid w:val="00D6435B"/>
    <w:rsid w:val="00D6774C"/>
    <w:rsid w:val="00D708AA"/>
    <w:rsid w:val="00D71B4C"/>
    <w:rsid w:val="00D748EB"/>
    <w:rsid w:val="00D757E4"/>
    <w:rsid w:val="00D7728E"/>
    <w:rsid w:val="00D774B2"/>
    <w:rsid w:val="00D866B3"/>
    <w:rsid w:val="00D86700"/>
    <w:rsid w:val="00D912D3"/>
    <w:rsid w:val="00DA0D50"/>
    <w:rsid w:val="00DA6DDB"/>
    <w:rsid w:val="00DB1B5B"/>
    <w:rsid w:val="00DC4A4D"/>
    <w:rsid w:val="00DD0D68"/>
    <w:rsid w:val="00DD2876"/>
    <w:rsid w:val="00DE35AA"/>
    <w:rsid w:val="00DE4F2D"/>
    <w:rsid w:val="00DF0CFB"/>
    <w:rsid w:val="00DF1693"/>
    <w:rsid w:val="00DF2437"/>
    <w:rsid w:val="00DF251F"/>
    <w:rsid w:val="00E02E94"/>
    <w:rsid w:val="00E031BC"/>
    <w:rsid w:val="00E04B94"/>
    <w:rsid w:val="00E05634"/>
    <w:rsid w:val="00E06439"/>
    <w:rsid w:val="00E0722F"/>
    <w:rsid w:val="00E122E7"/>
    <w:rsid w:val="00E24A81"/>
    <w:rsid w:val="00E35535"/>
    <w:rsid w:val="00E36465"/>
    <w:rsid w:val="00E434B4"/>
    <w:rsid w:val="00E532F8"/>
    <w:rsid w:val="00E71416"/>
    <w:rsid w:val="00E71B7B"/>
    <w:rsid w:val="00E72502"/>
    <w:rsid w:val="00E73E72"/>
    <w:rsid w:val="00E74819"/>
    <w:rsid w:val="00E75428"/>
    <w:rsid w:val="00E84069"/>
    <w:rsid w:val="00E87994"/>
    <w:rsid w:val="00E879CC"/>
    <w:rsid w:val="00E90FD8"/>
    <w:rsid w:val="00E933A8"/>
    <w:rsid w:val="00E971B8"/>
    <w:rsid w:val="00EA1728"/>
    <w:rsid w:val="00EA229D"/>
    <w:rsid w:val="00EA2FDE"/>
    <w:rsid w:val="00EB2B93"/>
    <w:rsid w:val="00EC1EDC"/>
    <w:rsid w:val="00EC2EB0"/>
    <w:rsid w:val="00EC5BB8"/>
    <w:rsid w:val="00EC67B4"/>
    <w:rsid w:val="00EC6AB4"/>
    <w:rsid w:val="00EC788D"/>
    <w:rsid w:val="00EE4A33"/>
    <w:rsid w:val="00EE6099"/>
    <w:rsid w:val="00EF04DE"/>
    <w:rsid w:val="00EF20BF"/>
    <w:rsid w:val="00EF49FF"/>
    <w:rsid w:val="00EF609C"/>
    <w:rsid w:val="00F00F78"/>
    <w:rsid w:val="00F066FF"/>
    <w:rsid w:val="00F2191D"/>
    <w:rsid w:val="00F234EE"/>
    <w:rsid w:val="00F258C6"/>
    <w:rsid w:val="00F25BEE"/>
    <w:rsid w:val="00F34A60"/>
    <w:rsid w:val="00F3519E"/>
    <w:rsid w:val="00F379D7"/>
    <w:rsid w:val="00F45B0C"/>
    <w:rsid w:val="00F4718F"/>
    <w:rsid w:val="00F50D1D"/>
    <w:rsid w:val="00F535B5"/>
    <w:rsid w:val="00F54D0C"/>
    <w:rsid w:val="00F55C6B"/>
    <w:rsid w:val="00F60EF4"/>
    <w:rsid w:val="00F61875"/>
    <w:rsid w:val="00F80131"/>
    <w:rsid w:val="00F80BD2"/>
    <w:rsid w:val="00F85E23"/>
    <w:rsid w:val="00F9461B"/>
    <w:rsid w:val="00F96825"/>
    <w:rsid w:val="00F97538"/>
    <w:rsid w:val="00F97C0E"/>
    <w:rsid w:val="00FA5A39"/>
    <w:rsid w:val="00FA7F52"/>
    <w:rsid w:val="00FB3376"/>
    <w:rsid w:val="00FC329F"/>
    <w:rsid w:val="00FC41BC"/>
    <w:rsid w:val="00FC56E0"/>
    <w:rsid w:val="00FC5944"/>
    <w:rsid w:val="00FD00B8"/>
    <w:rsid w:val="00FD2079"/>
    <w:rsid w:val="00FD3944"/>
    <w:rsid w:val="00FD4791"/>
    <w:rsid w:val="00FD667C"/>
    <w:rsid w:val="00FE44A1"/>
    <w:rsid w:val="00FE469A"/>
    <w:rsid w:val="00FE5A16"/>
    <w:rsid w:val="00FF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33FDB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Kozłowska Alina</cp:lastModifiedBy>
  <cp:revision>11</cp:revision>
  <cp:lastPrinted>2025-07-08T10:40:00Z</cp:lastPrinted>
  <dcterms:created xsi:type="dcterms:W3CDTF">2021-10-06T06:32:00Z</dcterms:created>
  <dcterms:modified xsi:type="dcterms:W3CDTF">2026-04-01T10:14:00Z</dcterms:modified>
</cp:coreProperties>
</file>